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CA2C69">
        <w:rPr>
          <w:sz w:val="24"/>
          <w:szCs w:val="24"/>
        </w:rPr>
        <w:t>8</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3E6EF7">
          <w:rPr>
            <w:webHidden/>
          </w:rPr>
          <w:t>3</w:t>
        </w:r>
        <w:r w:rsidR="001F2C0F">
          <w:rPr>
            <w:webHidden/>
          </w:rPr>
          <w:fldChar w:fldCharType="end"/>
        </w:r>
      </w:hyperlink>
    </w:p>
    <w:p w:rsidR="001F2C0F" w:rsidRDefault="00AC70D5">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3E6EF7">
          <w:rPr>
            <w:webHidden/>
          </w:rPr>
          <w:t>7</w:t>
        </w:r>
        <w:r w:rsidR="001F2C0F">
          <w:rPr>
            <w:webHidden/>
          </w:rPr>
          <w:fldChar w:fldCharType="end"/>
        </w:r>
      </w:hyperlink>
    </w:p>
    <w:p w:rsidR="001F2C0F" w:rsidRDefault="00AC70D5">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3E6EF7">
          <w:rPr>
            <w:webHidden/>
          </w:rPr>
          <w:t>7</w:t>
        </w:r>
        <w:r w:rsidR="001F2C0F">
          <w:rPr>
            <w:webHidden/>
          </w:rPr>
          <w:fldChar w:fldCharType="end"/>
        </w:r>
      </w:hyperlink>
    </w:p>
    <w:p w:rsidR="001F2C0F" w:rsidRDefault="00AC70D5">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3E6EF7">
          <w:rPr>
            <w:webHidden/>
          </w:rPr>
          <w:t>10</w:t>
        </w:r>
        <w:r w:rsidR="001F2C0F">
          <w:rPr>
            <w:webHidden/>
          </w:rPr>
          <w:fldChar w:fldCharType="end"/>
        </w:r>
      </w:hyperlink>
    </w:p>
    <w:p w:rsidR="001F2C0F" w:rsidRDefault="00AC70D5">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AC70D5">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3E6EF7">
          <w:rPr>
            <w:webHidden/>
          </w:rPr>
          <w:t>13</w:t>
        </w:r>
        <w:r w:rsidR="001F2C0F">
          <w:rPr>
            <w:webHidden/>
          </w:rPr>
          <w:fldChar w:fldCharType="end"/>
        </w:r>
      </w:hyperlink>
    </w:p>
    <w:p w:rsidR="001F2C0F" w:rsidRDefault="00AC70D5">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3E6EF7">
          <w:rPr>
            <w:webHidden/>
          </w:rPr>
          <w:t>15</w:t>
        </w:r>
        <w:r w:rsidR="001F2C0F">
          <w:rPr>
            <w:webHidden/>
          </w:rPr>
          <w:fldChar w:fldCharType="end"/>
        </w:r>
      </w:hyperlink>
    </w:p>
    <w:p w:rsidR="001F2C0F" w:rsidRDefault="00AC70D5">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3E6EF7">
          <w:rPr>
            <w:webHidden/>
          </w:rPr>
          <w:t>19</w:t>
        </w:r>
        <w:r w:rsidR="001F2C0F">
          <w:rPr>
            <w:webHidden/>
          </w:rPr>
          <w:fldChar w:fldCharType="end"/>
        </w:r>
      </w:hyperlink>
    </w:p>
    <w:p w:rsidR="001F2C0F" w:rsidRDefault="00AC70D5">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3E6EF7">
          <w:rPr>
            <w:webHidden/>
          </w:rPr>
          <w:t>21</w:t>
        </w:r>
        <w:r w:rsidR="001F2C0F">
          <w:rPr>
            <w:webHidden/>
          </w:rPr>
          <w:fldChar w:fldCharType="end"/>
        </w:r>
      </w:hyperlink>
    </w:p>
    <w:p w:rsidR="001F2C0F" w:rsidRDefault="00AC70D5">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3E6EF7">
          <w:rPr>
            <w:webHidden/>
          </w:rPr>
          <w:t>23</w:t>
        </w:r>
        <w:r w:rsidR="001F2C0F">
          <w:rPr>
            <w:webHidden/>
          </w:rPr>
          <w:fldChar w:fldCharType="end"/>
        </w:r>
      </w:hyperlink>
    </w:p>
    <w:p w:rsidR="001F2C0F" w:rsidRDefault="00AC70D5">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3E6EF7">
          <w:rPr>
            <w:webHidden/>
          </w:rPr>
          <w:t>25</w:t>
        </w:r>
        <w:r w:rsidR="001F2C0F">
          <w:rPr>
            <w:webHidden/>
          </w:rPr>
          <w:fldChar w:fldCharType="end"/>
        </w:r>
      </w:hyperlink>
    </w:p>
    <w:p w:rsidR="001F2C0F" w:rsidRDefault="00AC70D5">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3E6EF7">
          <w:rPr>
            <w:webHidden/>
          </w:rPr>
          <w:t>27</w:t>
        </w:r>
        <w:r w:rsidR="001F2C0F">
          <w:rPr>
            <w:webHidden/>
          </w:rPr>
          <w:fldChar w:fldCharType="end"/>
        </w:r>
      </w:hyperlink>
    </w:p>
    <w:p w:rsidR="001F2C0F" w:rsidRDefault="00AC70D5">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3E6EF7">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1634BE" w:rsidRDefault="00BC5425" w:rsidP="00F3026D">
      <w:pPr>
        <w:autoSpaceDE w:val="0"/>
        <w:autoSpaceDN w:val="0"/>
        <w:adjustRightInd w:val="0"/>
        <w:spacing w:line="276" w:lineRule="auto"/>
        <w:ind w:right="-72" w:firstLine="0"/>
        <w:rPr>
          <w:color w:val="000000"/>
          <w:sz w:val="24"/>
          <w:szCs w:val="24"/>
        </w:rPr>
      </w:pPr>
      <w:r w:rsidRPr="001634BE">
        <w:rPr>
          <w:sz w:val="24"/>
          <w:szCs w:val="24"/>
        </w:rPr>
        <w:t xml:space="preserve">Условия проведения </w:t>
      </w:r>
      <w:r w:rsidR="00F615D3" w:rsidRPr="001634BE">
        <w:rPr>
          <w:sz w:val="24"/>
          <w:szCs w:val="24"/>
        </w:rPr>
        <w:t>открытого</w:t>
      </w:r>
      <w:r w:rsidRPr="001634BE">
        <w:rPr>
          <w:sz w:val="24"/>
          <w:szCs w:val="24"/>
        </w:rPr>
        <w:t xml:space="preserve"> запроса предложений </w:t>
      </w:r>
      <w:r w:rsidR="00D72FAB">
        <w:rPr>
          <w:b/>
          <w:color w:val="000000"/>
          <w:sz w:val="24"/>
          <w:szCs w:val="24"/>
        </w:rPr>
        <w:t xml:space="preserve">№ </w:t>
      </w:r>
      <w:r w:rsidR="003E6EF7">
        <w:rPr>
          <w:b/>
          <w:color w:val="000000"/>
          <w:sz w:val="24"/>
          <w:szCs w:val="24"/>
        </w:rPr>
        <w:t>94</w:t>
      </w:r>
      <w:r w:rsidR="00D461C5">
        <w:rPr>
          <w:b/>
          <w:color w:val="000000"/>
          <w:sz w:val="24"/>
          <w:szCs w:val="24"/>
        </w:rPr>
        <w:t>/</w:t>
      </w:r>
      <w:r w:rsidR="00CA2C69">
        <w:rPr>
          <w:b/>
          <w:color w:val="000000"/>
          <w:sz w:val="24"/>
          <w:szCs w:val="24"/>
        </w:rPr>
        <w:t>18</w:t>
      </w:r>
      <w:r w:rsidR="00F615D3" w:rsidRPr="001634BE">
        <w:rPr>
          <w:b/>
          <w:sz w:val="24"/>
          <w:szCs w:val="24"/>
        </w:rPr>
        <w:t xml:space="preserve"> от </w:t>
      </w:r>
      <w:r w:rsidR="00EB7284">
        <w:rPr>
          <w:b/>
          <w:sz w:val="24"/>
          <w:szCs w:val="24"/>
        </w:rPr>
        <w:t>1</w:t>
      </w:r>
      <w:r w:rsidR="003E6EF7">
        <w:rPr>
          <w:b/>
          <w:sz w:val="24"/>
          <w:szCs w:val="24"/>
        </w:rPr>
        <w:t>9</w:t>
      </w:r>
      <w:r w:rsidR="00D72FAB">
        <w:rPr>
          <w:b/>
          <w:sz w:val="24"/>
          <w:szCs w:val="24"/>
        </w:rPr>
        <w:t>.</w:t>
      </w:r>
      <w:r w:rsidR="00EB7284">
        <w:rPr>
          <w:b/>
          <w:sz w:val="24"/>
          <w:szCs w:val="24"/>
        </w:rPr>
        <w:t>1</w:t>
      </w:r>
      <w:r w:rsidR="003E6EF7">
        <w:rPr>
          <w:b/>
          <w:sz w:val="24"/>
          <w:szCs w:val="24"/>
        </w:rPr>
        <w:t>2</w:t>
      </w:r>
      <w:r w:rsidR="00F615D3" w:rsidRPr="001634BE">
        <w:rPr>
          <w:b/>
          <w:sz w:val="24"/>
          <w:szCs w:val="24"/>
        </w:rPr>
        <w:t>.201</w:t>
      </w:r>
      <w:r w:rsidR="00CA2C69">
        <w:rPr>
          <w:b/>
          <w:sz w:val="24"/>
          <w:szCs w:val="24"/>
        </w:rPr>
        <w:t>8</w:t>
      </w:r>
      <w:r w:rsidR="00F615D3" w:rsidRPr="001634BE">
        <w:rPr>
          <w:b/>
          <w:sz w:val="24"/>
          <w:szCs w:val="24"/>
        </w:rPr>
        <w:t xml:space="preserve"> г</w:t>
      </w:r>
      <w:r w:rsidR="00F615D3" w:rsidRPr="001634BE">
        <w:rPr>
          <w:sz w:val="24"/>
          <w:szCs w:val="24"/>
        </w:rPr>
        <w:t>.</w:t>
      </w:r>
      <w:r w:rsidRPr="001634BE">
        <w:rPr>
          <w:sz w:val="24"/>
          <w:szCs w:val="24"/>
        </w:rPr>
        <w:t xml:space="preserve">, в соответствии с настоящим Разделом, уточняют и дополняют положения </w:t>
      </w:r>
      <w:r w:rsidRPr="001634B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1634BE" w:rsidRPr="001634BE">
          <w:rPr>
            <w:rStyle w:val="af2"/>
            <w:sz w:val="24"/>
            <w:szCs w:val="24"/>
          </w:rPr>
          <w:t>http://www.unipro.energy/purchase/documents/</w:t>
        </w:r>
      </w:hyperlink>
      <w:r w:rsidR="0099030E" w:rsidRPr="001634BE">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EB7284" w:rsidRDefault="004A464A" w:rsidP="00EB7284">
            <w:pPr>
              <w:autoSpaceDE w:val="0"/>
              <w:autoSpaceDN w:val="0"/>
              <w:adjustRightInd w:val="0"/>
              <w:spacing w:line="276" w:lineRule="auto"/>
              <w:ind w:right="-72" w:firstLine="0"/>
              <w:jc w:val="left"/>
              <w:rPr>
                <w:bCs/>
                <w:sz w:val="24"/>
                <w:szCs w:val="24"/>
              </w:rPr>
            </w:pPr>
            <w:r>
              <w:rPr>
                <w:bCs/>
                <w:sz w:val="24"/>
                <w:szCs w:val="24"/>
              </w:rPr>
              <w:t xml:space="preserve">Трубные фитинги </w:t>
            </w:r>
            <w:r w:rsidR="00EB7284">
              <w:rPr>
                <w:bCs/>
                <w:sz w:val="24"/>
                <w:szCs w:val="24"/>
              </w:rPr>
              <w:t>или аналоги</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A44293">
              <w:rPr>
                <w:sz w:val="24"/>
                <w:szCs w:val="24"/>
                <w:lang w:eastAsia="en-US"/>
              </w:rPr>
              <w:t>Семенова</w:t>
            </w:r>
            <w:r w:rsidR="000C266C">
              <w:rPr>
                <w:sz w:val="24"/>
                <w:szCs w:val="24"/>
                <w:lang w:eastAsia="en-US"/>
              </w:rPr>
              <w:t xml:space="preserve"> Татьяна В</w:t>
            </w:r>
            <w:r w:rsidR="00A44293">
              <w:rPr>
                <w:sz w:val="24"/>
                <w:szCs w:val="24"/>
                <w:lang w:eastAsia="en-US"/>
              </w:rPr>
              <w:t>ладимировна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r w:rsidR="00A44293" w:rsidRPr="00A44293">
              <w:rPr>
                <w:sz w:val="24"/>
                <w:szCs w:val="24"/>
                <w:lang w:val="en-US" w:eastAsia="en-US"/>
              </w:rPr>
              <w:t>Semenova</w:t>
            </w:r>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r w:rsidR="004725AB">
              <w:rPr>
                <w:sz w:val="24"/>
                <w:szCs w:val="24"/>
                <w:lang w:val="en-US" w:eastAsia="en-US"/>
              </w:rPr>
              <w:t>unipro</w:t>
            </w:r>
            <w:r w:rsidR="004725AB" w:rsidRPr="004725AB">
              <w:rPr>
                <w:sz w:val="24"/>
                <w:szCs w:val="24"/>
                <w:lang w:eastAsia="en-US"/>
              </w:rPr>
              <w:t>.</w:t>
            </w:r>
            <w:r w:rsidR="004725AB">
              <w:rPr>
                <w:sz w:val="24"/>
                <w:szCs w:val="24"/>
                <w:lang w:val="en-US" w:eastAsia="en-US"/>
              </w:rPr>
              <w:t>energy</w:t>
            </w:r>
          </w:p>
          <w:p w:rsidR="00BC5425" w:rsidRPr="000C266C" w:rsidRDefault="00BC5425" w:rsidP="003D1D13">
            <w:pPr>
              <w:spacing w:line="276" w:lineRule="auto"/>
              <w:ind w:right="153" w:firstLine="0"/>
              <w:rPr>
                <w:sz w:val="24"/>
                <w:szCs w:val="24"/>
                <w:lang w:val="en-US"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A44293">
              <w:rPr>
                <w:sz w:val="24"/>
                <w:szCs w:val="24"/>
                <w:lang w:val="en-US" w:eastAsia="en-US"/>
              </w:rPr>
              <w:t>3462 38- 14- 24</w:t>
            </w:r>
          </w:p>
          <w:p w:rsidR="003D1D13" w:rsidRPr="004747FE" w:rsidRDefault="003D1D13" w:rsidP="003D1D13">
            <w:pPr>
              <w:spacing w:line="276" w:lineRule="auto"/>
              <w:ind w:right="153" w:firstLine="0"/>
              <w:rPr>
                <w:sz w:val="24"/>
                <w:szCs w:val="24"/>
                <w:lang w:eastAsia="en-US"/>
              </w:rPr>
            </w:pPr>
          </w:p>
        </w:tc>
      </w:tr>
      <w:tr w:rsidR="00BC5425" w:rsidRPr="004747FE" w:rsidTr="004A464A">
        <w:trPr>
          <w:trHeight w:val="133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A57A64"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4725AB">
              <w:rPr>
                <w:spacing w:val="-6"/>
                <w:sz w:val="24"/>
                <w:szCs w:val="24"/>
              </w:rPr>
              <w:t>П</w:t>
            </w:r>
            <w:r w:rsidRPr="004747FE">
              <w:rPr>
                <w:bCs/>
                <w:sz w:val="24"/>
                <w:szCs w:val="24"/>
              </w:rPr>
              <w:t>АО «</w:t>
            </w:r>
            <w:r w:rsidR="004725AB">
              <w:rPr>
                <w:bCs/>
                <w:sz w:val="24"/>
                <w:szCs w:val="24"/>
              </w:rPr>
              <w:t>Юнипро</w:t>
            </w:r>
            <w:r w:rsidR="00A44293">
              <w:rPr>
                <w:bCs/>
                <w:sz w:val="24"/>
                <w:szCs w:val="24"/>
              </w:rPr>
              <w:t>»</w:t>
            </w:r>
            <w:r w:rsidRPr="004747FE">
              <w:rPr>
                <w:bCs/>
                <w:sz w:val="24"/>
                <w:szCs w:val="24"/>
              </w:rPr>
              <w:t>, Раздел «Закупки»:</w:t>
            </w:r>
            <w:r w:rsidRPr="004747FE">
              <w:rPr>
                <w:spacing w:val="-6"/>
                <w:sz w:val="24"/>
                <w:szCs w:val="24"/>
              </w:rPr>
              <w:t xml:space="preserve"> (</w:t>
            </w:r>
            <w:r w:rsidR="00A57A64" w:rsidRPr="00A57A64">
              <w:rPr>
                <w:sz w:val="24"/>
                <w:szCs w:val="24"/>
              </w:rPr>
              <w:t>http://www.unipro.energy/purchase/announcement/</w:t>
            </w:r>
            <w:r w:rsidRPr="00A57A64">
              <w:rPr>
                <w:sz w:val="24"/>
                <w:szCs w:val="24"/>
                <w:lang w:eastAsia="en-US"/>
              </w:rPr>
              <w:t>)</w:t>
            </w:r>
          </w:p>
          <w:p w:rsidR="00BC5425" w:rsidRPr="004747FE" w:rsidRDefault="00BC5425" w:rsidP="003E6EF7">
            <w:pPr>
              <w:tabs>
                <w:tab w:val="left" w:pos="386"/>
              </w:tabs>
              <w:spacing w:line="276" w:lineRule="auto"/>
              <w:ind w:firstLine="0"/>
              <w:jc w:val="left"/>
              <w:rPr>
                <w:sz w:val="24"/>
                <w:szCs w:val="24"/>
                <w:lang w:eastAsia="en-US"/>
              </w:rPr>
            </w:pPr>
            <w:r w:rsidRPr="00A57A64">
              <w:rPr>
                <w:sz w:val="24"/>
                <w:szCs w:val="24"/>
                <w:lang w:eastAsia="en-US"/>
              </w:rPr>
              <w:t>Дата публикации Уведомления:</w:t>
            </w:r>
            <w:r w:rsidR="00D92B0A" w:rsidRPr="00A57A64">
              <w:rPr>
                <w:sz w:val="24"/>
                <w:szCs w:val="24"/>
                <w:lang w:eastAsia="en-US"/>
              </w:rPr>
              <w:t xml:space="preserve"> </w:t>
            </w:r>
            <w:r w:rsidR="003E6EF7">
              <w:rPr>
                <w:sz w:val="24"/>
                <w:szCs w:val="24"/>
                <w:lang w:eastAsia="en-US"/>
              </w:rPr>
              <w:t>19.12.</w:t>
            </w:r>
            <w:r w:rsidR="00CA2C69">
              <w:rPr>
                <w:sz w:val="24"/>
                <w:szCs w:val="24"/>
                <w:lang w:eastAsia="en-US"/>
              </w:rPr>
              <w:t>2018</w:t>
            </w:r>
            <w:r w:rsidR="00D92B0A" w:rsidRPr="00A57A64">
              <w:rPr>
                <w:sz w:val="24"/>
                <w:szCs w:val="24"/>
                <w:lang w:eastAsia="en-US"/>
              </w:rPr>
              <w:t xml:space="preserve"> </w:t>
            </w:r>
            <w:r w:rsidRPr="00A57A64">
              <w:rPr>
                <w:sz w:val="24"/>
                <w:szCs w:val="24"/>
                <w:lang w:eastAsia="en-US"/>
              </w:rPr>
              <w:t>г.</w:t>
            </w:r>
            <w:r w:rsidR="004A464A">
              <w:rPr>
                <w:sz w:val="24"/>
                <w:szCs w:val="24"/>
                <w:lang w:eastAsia="en-US"/>
              </w:rPr>
              <w:t xml:space="preserve"> </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CA2C69">
              <w:rPr>
                <w:sz w:val="24"/>
                <w:szCs w:val="24"/>
                <w:lang w:eastAsia="en-US"/>
              </w:rPr>
              <w:t>2</w:t>
            </w:r>
            <w:r w:rsidR="000A39F7" w:rsidRPr="000A39F7">
              <w:rPr>
                <w:sz w:val="24"/>
                <w:szCs w:val="24"/>
                <w:lang w:eastAsia="en-US"/>
              </w:rPr>
              <w:t xml:space="preserve">:00 час. местного времени Организатора (часовой пояс 3, MSK+2) </w:t>
            </w:r>
            <w:r w:rsidR="000A39F7" w:rsidRPr="008B2C69">
              <w:rPr>
                <w:sz w:val="24"/>
                <w:szCs w:val="24"/>
                <w:lang w:eastAsia="en-US"/>
              </w:rPr>
              <w:t>«</w:t>
            </w:r>
            <w:r w:rsidR="003E6EF7">
              <w:rPr>
                <w:sz w:val="24"/>
                <w:szCs w:val="24"/>
                <w:lang w:eastAsia="en-US"/>
              </w:rPr>
              <w:t>10</w:t>
            </w:r>
            <w:r w:rsidR="000A39F7" w:rsidRPr="008B2C69">
              <w:rPr>
                <w:sz w:val="24"/>
                <w:szCs w:val="24"/>
                <w:lang w:eastAsia="en-US"/>
              </w:rPr>
              <w:t xml:space="preserve">» </w:t>
            </w:r>
            <w:r w:rsidR="004A464A">
              <w:rPr>
                <w:sz w:val="24"/>
                <w:szCs w:val="24"/>
                <w:lang w:eastAsia="en-US"/>
              </w:rPr>
              <w:t>я</w:t>
            </w:r>
            <w:r w:rsidR="003E6EF7">
              <w:rPr>
                <w:sz w:val="24"/>
                <w:szCs w:val="24"/>
                <w:lang w:eastAsia="en-US"/>
              </w:rPr>
              <w:t>нваря</w:t>
            </w:r>
            <w:r w:rsidR="000A39F7" w:rsidRPr="008B2C69">
              <w:rPr>
                <w:sz w:val="24"/>
                <w:szCs w:val="24"/>
                <w:lang w:eastAsia="en-US"/>
              </w:rPr>
              <w:t xml:space="preserve"> 201</w:t>
            </w:r>
            <w:r w:rsidR="003E6EF7">
              <w:rPr>
                <w:sz w:val="24"/>
                <w:szCs w:val="24"/>
                <w:lang w:eastAsia="en-US"/>
              </w:rPr>
              <w:t>9</w:t>
            </w:r>
            <w:r w:rsidR="00A44293" w:rsidRPr="008B2C69">
              <w:rPr>
                <w:sz w:val="24"/>
                <w:szCs w:val="24"/>
                <w:lang w:eastAsia="en-US"/>
              </w:rPr>
              <w:t xml:space="preserve"> </w:t>
            </w:r>
            <w:r w:rsidR="000A39F7" w:rsidRPr="008B2C69">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6</w:t>
            </w:r>
            <w:r w:rsidR="00D72FAB">
              <w:rPr>
                <w:sz w:val="24"/>
                <w:szCs w:val="24"/>
              </w:rPr>
              <w:t xml:space="preserve">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Pr="002C661A">
              <w:rPr>
                <w:sz w:val="24"/>
                <w:szCs w:val="24"/>
                <w:lang w:eastAsia="en-US"/>
              </w:rPr>
              <w:t>АО «</w:t>
            </w:r>
            <w:r w:rsidR="00201523">
              <w:rPr>
                <w:sz w:val="24"/>
                <w:szCs w:val="24"/>
                <w:lang w:eastAsia="en-US"/>
              </w:rPr>
              <w:t>Юнипро</w:t>
            </w:r>
            <w:r w:rsidRPr="002C661A">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ж.д.,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ж.д.,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70246B" w:rsidRPr="004747FE" w:rsidRDefault="00287B1A" w:rsidP="004A464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3E6EF7"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4</w:t>
            </w:r>
            <w:r w:rsidR="00A56F5E" w:rsidRPr="004747FE">
              <w:rPr>
                <w:sz w:val="24"/>
                <w:szCs w:val="24"/>
              </w:rPr>
              <w:t xml:space="preserve"> (</w:t>
            </w:r>
            <w:r>
              <w:rPr>
                <w:sz w:val="24"/>
                <w:szCs w:val="24"/>
              </w:rPr>
              <w:t>четыре</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CD2A36">
              <w:rPr>
                <w:sz w:val="24"/>
                <w:szCs w:val="24"/>
              </w:rPr>
              <w:t xml:space="preserve"> </w:t>
            </w:r>
            <w:hyperlink r:id="rId10" w:history="1">
              <w:r w:rsidR="00CD2A36" w:rsidRPr="00CD2A36">
                <w:rPr>
                  <w:rStyle w:val="af2"/>
                  <w:sz w:val="24"/>
                  <w:szCs w:val="24"/>
                </w:rPr>
                <w:t>http://www.unipro.energy/purchase/documents/</w:t>
              </w:r>
            </w:hyperlink>
            <w:r w:rsidR="00664FC7" w:rsidRPr="004747FE">
              <w:rPr>
                <w:sz w:val="24"/>
                <w:szCs w:val="24"/>
              </w:rPr>
              <w:t>)</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w:t>
            </w:r>
            <w:r w:rsidR="00D72FAB">
              <w:rPr>
                <w:sz w:val="24"/>
                <w:szCs w:val="24"/>
              </w:rPr>
              <w:t xml:space="preserve"> </w:t>
            </w:r>
            <w:r w:rsidRPr="004747FE">
              <w:rPr>
                <w:sz w:val="24"/>
                <w:szCs w:val="24"/>
              </w:rPr>
              <w:t>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6</w:t>
            </w:r>
            <w:r w:rsidR="00D72FAB">
              <w:rPr>
                <w:sz w:val="24"/>
                <w:szCs w:val="24"/>
              </w:rPr>
              <w:t xml:space="preserve">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lastRenderedPageBreak/>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r w:rsidR="00201523" w:rsidRPr="00A44293">
              <w:rPr>
                <w:szCs w:val="24"/>
                <w:lang w:val="en-US" w:eastAsia="en-US"/>
              </w:rPr>
              <w:t>Semenova</w:t>
            </w:r>
            <w:r w:rsidR="00201523" w:rsidRPr="00A44293">
              <w:rPr>
                <w:szCs w:val="24"/>
                <w:lang w:eastAsia="en-US"/>
              </w:rPr>
              <w:t>_</w:t>
            </w:r>
            <w:r w:rsidR="00201523" w:rsidRPr="00A44293">
              <w:rPr>
                <w:szCs w:val="24"/>
                <w:lang w:val="en-US" w:eastAsia="en-US"/>
              </w:rPr>
              <w:t>T</w:t>
            </w:r>
            <w:r w:rsidR="00201523" w:rsidRPr="00A44293">
              <w:rPr>
                <w:szCs w:val="24"/>
                <w:lang w:eastAsia="en-US"/>
              </w:rPr>
              <w:t>@</w:t>
            </w:r>
            <w:r w:rsidR="00201523">
              <w:rPr>
                <w:szCs w:val="24"/>
                <w:lang w:val="en-US" w:eastAsia="en-US"/>
              </w:rPr>
              <w:t>unipro</w:t>
            </w:r>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1"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BC5425" w:rsidRDefault="00CD2A36" w:rsidP="00F3026D">
            <w:pPr>
              <w:autoSpaceDE w:val="0"/>
              <w:autoSpaceDN w:val="0"/>
              <w:adjustRightInd w:val="0"/>
              <w:spacing w:line="276" w:lineRule="auto"/>
              <w:ind w:firstLine="0"/>
              <w:rPr>
                <w:rStyle w:val="af2"/>
                <w:i/>
                <w:sz w:val="24"/>
                <w:szCs w:val="24"/>
                <w:lang w:eastAsia="en-US"/>
              </w:rPr>
            </w:pPr>
            <w:r w:rsidRPr="006178C4">
              <w:rPr>
                <w:bCs/>
                <w:color w:val="000000"/>
                <w:sz w:val="24"/>
                <w:szCs w:val="24"/>
              </w:rPr>
              <w:t>Все Участники запроса предложений должны быть аккредитованы в Базе поставщиков</w:t>
            </w:r>
            <w:r w:rsidRPr="006178C4">
              <w:rPr>
                <w:color w:val="000000"/>
                <w:sz w:val="24"/>
                <w:szCs w:val="24"/>
              </w:rPr>
              <w:t xml:space="preserve"> ПАО «Юнипро». Информация о порядке аккредитации содержится на официальном сайте компании и доступна по ссылке: </w:t>
            </w:r>
            <w:r w:rsidR="00547260" w:rsidRPr="00547260">
              <w:rPr>
                <w:sz w:val="24"/>
                <w:szCs w:val="24"/>
              </w:rPr>
              <w:t>http://www.unipro.energy/purchase/accreditation/</w:t>
            </w:r>
          </w:p>
          <w:p w:rsidR="008A6DFF" w:rsidRPr="004747FE" w:rsidRDefault="008A6DFF" w:rsidP="00F3026D">
            <w:pPr>
              <w:autoSpaceDE w:val="0"/>
              <w:autoSpaceDN w:val="0"/>
              <w:adjustRightInd w:val="0"/>
              <w:spacing w:line="276" w:lineRule="auto"/>
              <w:ind w:firstLine="0"/>
              <w:rPr>
                <w:color w:val="FF0000"/>
                <w:sz w:val="24"/>
                <w:szCs w:val="24"/>
                <w:lang w:eastAsia="en-US"/>
              </w:rPr>
            </w:pP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EB7284" w:rsidP="00F3026D">
      <w:pPr>
        <w:pStyle w:val="a4"/>
        <w:numPr>
          <w:ilvl w:val="0"/>
          <w:numId w:val="0"/>
        </w:numPr>
        <w:spacing w:line="240" w:lineRule="auto"/>
        <w:rPr>
          <w:b/>
          <w:sz w:val="24"/>
          <w:szCs w:val="24"/>
        </w:rPr>
      </w:pPr>
      <w:r>
        <w:rPr>
          <w:b/>
          <w:sz w:val="24"/>
          <w:szCs w:val="24"/>
        </w:rPr>
        <w:t>З</w:t>
      </w:r>
      <w:r w:rsidR="00992B60">
        <w:rPr>
          <w:b/>
          <w:sz w:val="24"/>
          <w:szCs w:val="24"/>
        </w:rPr>
        <w:t>аместител</w:t>
      </w:r>
      <w:r>
        <w:rPr>
          <w:b/>
          <w:sz w:val="24"/>
          <w:szCs w:val="24"/>
        </w:rPr>
        <w:t>ь</w:t>
      </w:r>
      <w:r w:rsidR="00992B60">
        <w:rPr>
          <w:b/>
          <w:sz w:val="24"/>
          <w:szCs w:val="24"/>
        </w:rPr>
        <w:t xml:space="preserve">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bookmarkStart w:id="4" w:name="_GoBack"/>
      <w:bookmarkEnd w:id="4"/>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w:t>
      </w:r>
      <w:r w:rsidR="00EB7284">
        <w:rPr>
          <w:b/>
          <w:sz w:val="24"/>
          <w:szCs w:val="24"/>
        </w:rPr>
        <w:t>Д</w:t>
      </w:r>
      <w:r w:rsidR="00992B60">
        <w:rPr>
          <w:b/>
          <w:sz w:val="24"/>
          <w:szCs w:val="24"/>
        </w:rPr>
        <w:t xml:space="preserve">. Г. </w:t>
      </w:r>
      <w:r w:rsidR="00EB7284">
        <w:rPr>
          <w:b/>
          <w:sz w:val="24"/>
          <w:szCs w:val="24"/>
        </w:rPr>
        <w:t>Безволев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p>
    <w:p w:rsidR="00A101C5" w:rsidRPr="00CC6391"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CC6391">
        <w:rPr>
          <w:sz w:val="24"/>
          <w:szCs w:val="24"/>
        </w:rPr>
        <w:t xml:space="preserve">Письмо о подаче оферты </w:t>
      </w:r>
      <w:bookmarkStart w:id="16" w:name="_Ref22846535"/>
      <w:r w:rsidRPr="00CC6391">
        <w:rPr>
          <w:sz w:val="24"/>
          <w:szCs w:val="24"/>
        </w:rPr>
        <w:t>(</w:t>
      </w:r>
      <w:bookmarkEnd w:id="16"/>
      <w:r w:rsidRPr="00CC6391">
        <w:rPr>
          <w:sz w:val="24"/>
          <w:szCs w:val="24"/>
        </w:rPr>
        <w:t xml:space="preserve">форма </w:t>
      </w:r>
      <w:r w:rsidR="00CC6391">
        <w:rPr>
          <w:sz w:val="24"/>
          <w:szCs w:val="24"/>
        </w:rPr>
        <w:t>1</w:t>
      </w:r>
      <w:r w:rsidRPr="00CC6391">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2"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EB7284">
        <w:rPr>
          <w:color w:val="000000"/>
          <w:sz w:val="24"/>
          <w:szCs w:val="24"/>
        </w:rPr>
        <w:t>6</w:t>
      </w:r>
      <w:r w:rsidR="004A464A">
        <w:rPr>
          <w:color w:val="000000"/>
          <w:sz w:val="24"/>
          <w:szCs w:val="24"/>
        </w:rPr>
        <w:t>6</w:t>
      </w:r>
      <w:r w:rsidR="00CA2C69">
        <w:rPr>
          <w:color w:val="000000"/>
          <w:sz w:val="24"/>
          <w:szCs w:val="24"/>
        </w:rPr>
        <w:t>/</w:t>
      </w:r>
      <w:r w:rsidR="00CA2C69" w:rsidRPr="00CA2C69">
        <w:rPr>
          <w:color w:val="000000"/>
          <w:sz w:val="24"/>
          <w:szCs w:val="24"/>
        </w:rPr>
        <w:t>18</w:t>
      </w:r>
      <w:r w:rsidR="00055407" w:rsidRPr="00DC4970">
        <w:rPr>
          <w:color w:val="000000"/>
          <w:sz w:val="24"/>
          <w:szCs w:val="24"/>
        </w:rPr>
        <w:t xml:space="preserve"> </w:t>
      </w:r>
      <w:r w:rsidR="00FA4DD6" w:rsidRPr="00DC4970">
        <w:rPr>
          <w:color w:val="000000"/>
          <w:sz w:val="24"/>
          <w:szCs w:val="24"/>
        </w:rPr>
        <w:t>«</w:t>
      </w:r>
      <w:r w:rsidR="00CF4F57">
        <w:rPr>
          <w:color w:val="000000"/>
          <w:sz w:val="24"/>
          <w:szCs w:val="24"/>
        </w:rPr>
        <w:t>1</w:t>
      </w:r>
      <w:r w:rsidR="004A464A">
        <w:rPr>
          <w:color w:val="000000"/>
          <w:sz w:val="24"/>
          <w:szCs w:val="24"/>
        </w:rPr>
        <w:t>7</w:t>
      </w:r>
      <w:r w:rsidR="00FA4DD6" w:rsidRPr="00DC4970">
        <w:rPr>
          <w:color w:val="000000"/>
          <w:sz w:val="24"/>
          <w:szCs w:val="24"/>
        </w:rPr>
        <w:t>»</w:t>
      </w:r>
      <w:r w:rsidR="005306D6" w:rsidRPr="00DC4970">
        <w:rPr>
          <w:color w:val="000000"/>
          <w:sz w:val="24"/>
          <w:szCs w:val="24"/>
        </w:rPr>
        <w:t xml:space="preserve"> </w:t>
      </w:r>
      <w:r w:rsidR="00EB7284">
        <w:rPr>
          <w:color w:val="000000"/>
          <w:sz w:val="24"/>
          <w:szCs w:val="24"/>
        </w:rPr>
        <w:t>октября</w:t>
      </w:r>
      <w:r w:rsidR="00E6040E">
        <w:rPr>
          <w:color w:val="000000"/>
          <w:sz w:val="24"/>
          <w:szCs w:val="24"/>
        </w:rPr>
        <w:t xml:space="preserve"> </w:t>
      </w:r>
      <w:r w:rsidR="00F822D6" w:rsidRPr="00DC4970">
        <w:rPr>
          <w:color w:val="000000"/>
          <w:sz w:val="24"/>
          <w:szCs w:val="24"/>
        </w:rPr>
        <w:t>2</w:t>
      </w:r>
      <w:r w:rsidR="005306D6" w:rsidRPr="00DC4970">
        <w:rPr>
          <w:color w:val="000000"/>
          <w:sz w:val="24"/>
          <w:szCs w:val="24"/>
        </w:rPr>
        <w:t>01</w:t>
      </w:r>
      <w:r w:rsidR="00CA2C69">
        <w:rPr>
          <w:color w:val="000000"/>
          <w:sz w:val="24"/>
          <w:szCs w:val="24"/>
        </w:rPr>
        <w:t>8</w:t>
      </w:r>
      <w:r w:rsidR="005306D6" w:rsidRPr="00DC4970">
        <w:rPr>
          <w:color w:val="000000"/>
          <w:sz w:val="24"/>
          <w:szCs w:val="24"/>
        </w:rPr>
        <w:t xml:space="preserve"> </w:t>
      </w:r>
      <w:r w:rsidR="00055407" w:rsidRPr="00DC4970">
        <w:rPr>
          <w:color w:val="000000"/>
          <w:sz w:val="24"/>
          <w:szCs w:val="24"/>
        </w:rPr>
        <w:t>г.</w:t>
      </w:r>
      <w:r w:rsidR="00D20281" w:rsidRPr="00DC4970">
        <w:rPr>
          <w:color w:val="000000"/>
          <w:sz w:val="24"/>
          <w:szCs w:val="24"/>
        </w:rPr>
        <w:t>,</w:t>
      </w:r>
      <w:r w:rsidR="00055407" w:rsidRPr="00DC4970">
        <w:rPr>
          <w:color w:val="000000"/>
          <w:sz w:val="24"/>
          <w:szCs w:val="24"/>
        </w:rPr>
        <w:t xml:space="preserve"> </w:t>
      </w:r>
      <w:r w:rsidR="00D86125" w:rsidRPr="00DC4970">
        <w:rPr>
          <w:color w:val="000000"/>
          <w:sz w:val="24"/>
          <w:szCs w:val="24"/>
        </w:rPr>
        <w:t xml:space="preserve">а также </w:t>
      </w:r>
      <w:r w:rsidR="00055407" w:rsidRPr="00DC4970">
        <w:rPr>
          <w:color w:val="000000"/>
          <w:sz w:val="24"/>
          <w:szCs w:val="24"/>
        </w:rPr>
        <w:t>Документацию</w:t>
      </w:r>
      <w:r w:rsidR="00055407" w:rsidRPr="00DC4970">
        <w:rPr>
          <w:sz w:val="24"/>
          <w:szCs w:val="24"/>
        </w:rPr>
        <w:t xml:space="preserve"> по запросу предложений</w:t>
      </w:r>
      <w:r w:rsidR="00D20281" w:rsidRPr="00DC4970">
        <w:rPr>
          <w:sz w:val="24"/>
          <w:szCs w:val="24"/>
        </w:rPr>
        <w:t xml:space="preserve"> (далее</w:t>
      </w:r>
      <w:r w:rsidR="00141345" w:rsidRPr="00DC4970">
        <w:rPr>
          <w:sz w:val="24"/>
          <w:szCs w:val="24"/>
        </w:rPr>
        <w:t xml:space="preserve"> </w:t>
      </w:r>
      <w:r w:rsidR="00D20281" w:rsidRPr="00DC4970">
        <w:rPr>
          <w:sz w:val="24"/>
          <w:szCs w:val="24"/>
        </w:rPr>
        <w:t xml:space="preserve">- </w:t>
      </w:r>
      <w:r w:rsidR="00D20281" w:rsidRPr="00DC4970">
        <w:rPr>
          <w:i/>
          <w:sz w:val="24"/>
          <w:szCs w:val="24"/>
        </w:rPr>
        <w:t>Документация</w:t>
      </w:r>
      <w:r w:rsidR="00D20281" w:rsidRPr="00CC6391">
        <w:rPr>
          <w:sz w:val="24"/>
          <w:szCs w:val="24"/>
        </w:rPr>
        <w:t>)</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3E6EF7" w:rsidRPr="003E6EF7">
        <w:rPr>
          <w:color w:val="000000"/>
          <w:sz w:val="24"/>
          <w:szCs w:val="24"/>
        </w:rPr>
        <w:t>Анкета Участника (форма 5</w:t>
      </w:r>
      <w:r w:rsidR="003E6EF7" w:rsidRPr="003E6EF7">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3E6EF7" w:rsidRPr="003E6EF7">
        <w:rPr>
          <w:color w:val="000000"/>
          <w:sz w:val="24"/>
          <w:szCs w:val="24"/>
        </w:rPr>
        <w:t>Справка о перечне и годовых объемах выполнения аналогичных договоров (форма 6</w:t>
      </w:r>
      <w:r w:rsidR="003E6EF7" w:rsidRPr="003E6EF7">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3E6EF7">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4C0569" w:rsidP="004C0569">
      <w:pPr>
        <w:pStyle w:val="afffa"/>
        <w:numPr>
          <w:ilvl w:val="0"/>
          <w:numId w:val="38"/>
        </w:numPr>
        <w:ind w:right="-365"/>
        <w:rPr>
          <w:b/>
          <w:color w:val="000000"/>
        </w:rPr>
      </w:pPr>
      <w:r>
        <w:rPr>
          <w:b/>
          <w:color w:val="000000"/>
        </w:rPr>
        <w:t>Производитель продукции:__________________________________________________________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1D5B63" w:rsidP="004C0569">
      <w:pPr>
        <w:pStyle w:val="afffa"/>
        <w:numPr>
          <w:ilvl w:val="0"/>
          <w:numId w:val="38"/>
        </w:numPr>
        <w:ind w:right="-365"/>
        <w:rPr>
          <w:b/>
          <w:color w:val="000000"/>
        </w:rPr>
      </w:pPr>
      <w:r>
        <w:rPr>
          <w:b/>
          <w:color w:val="000000"/>
        </w:rPr>
        <w:t xml:space="preserve">Тара ______( </w:t>
      </w:r>
      <w:r w:rsidRPr="001D5B63">
        <w:rPr>
          <w:color w:val="000000"/>
        </w:rPr>
        <w:t xml:space="preserve">бочки ***кг, установленные на </w:t>
      </w:r>
      <w:r w:rsidR="00995B32">
        <w:rPr>
          <w:color w:val="000000"/>
        </w:rPr>
        <w:t>паллеты)_____</w:t>
      </w:r>
      <w:r>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lang w:val="en-US"/>
              </w:rPr>
              <w:t>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3"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B1053C" w:rsidRPr="000E2B07">
        <w:rPr>
          <w:rFonts w:ascii="Times New Roman" w:hAnsi="Times New Roman"/>
          <w:sz w:val="28"/>
          <w:szCs w:val="28"/>
        </w:rPr>
        <w:t xml:space="preserve"> </w:t>
      </w:r>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4"/>
      <w:footerReference w:type="default" r:id="rId15"/>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70D5" w:rsidRDefault="00AC70D5">
      <w:r>
        <w:separator/>
      </w:r>
    </w:p>
  </w:endnote>
  <w:endnote w:type="continuationSeparator" w:id="0">
    <w:p w:rsidR="00AC70D5" w:rsidRDefault="00AC7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4725AB" w:rsidRDefault="004725AB">
        <w:pPr>
          <w:pStyle w:val="af0"/>
          <w:jc w:val="right"/>
        </w:pPr>
        <w:r>
          <w:fldChar w:fldCharType="begin"/>
        </w:r>
        <w:r>
          <w:instrText xml:space="preserve"> PAGE   \* MERGEFORMAT </w:instrText>
        </w:r>
        <w:r>
          <w:fldChar w:fldCharType="separate"/>
        </w:r>
        <w:r w:rsidR="003E6EF7">
          <w:rPr>
            <w:noProof/>
          </w:rPr>
          <w:t>6</w:t>
        </w:r>
        <w:r>
          <w:rPr>
            <w:noProof/>
          </w:rPr>
          <w:fldChar w:fldCharType="end"/>
        </w:r>
      </w:p>
    </w:sdtContent>
  </w:sdt>
  <w:p w:rsidR="004725AB" w:rsidRDefault="004725A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70D5" w:rsidRDefault="00AC70D5">
      <w:r>
        <w:separator/>
      </w:r>
    </w:p>
  </w:footnote>
  <w:footnote w:type="continuationSeparator" w:id="0">
    <w:p w:rsidR="00AC70D5" w:rsidRDefault="00AC70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5AB" w:rsidRPr="00F01080" w:rsidRDefault="004725AB"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6ED"/>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4BE"/>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2AA"/>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1CFE"/>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D7D79"/>
    <w:rsid w:val="003E0068"/>
    <w:rsid w:val="003E0468"/>
    <w:rsid w:val="003E2A76"/>
    <w:rsid w:val="003E35DB"/>
    <w:rsid w:val="003E4280"/>
    <w:rsid w:val="003E6A14"/>
    <w:rsid w:val="003E6EF7"/>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64A"/>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8C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260"/>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2B6C"/>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46F1"/>
    <w:rsid w:val="00A56F1D"/>
    <w:rsid w:val="00A56F5E"/>
    <w:rsid w:val="00A5742F"/>
    <w:rsid w:val="00A5743B"/>
    <w:rsid w:val="00A5776C"/>
    <w:rsid w:val="00A579E8"/>
    <w:rsid w:val="00A57A64"/>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25A"/>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0D5"/>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1A46"/>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EB2"/>
    <w:rsid w:val="00CA2B92"/>
    <w:rsid w:val="00CA2C69"/>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2A36"/>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57"/>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1C5"/>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AB"/>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62E5"/>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40E"/>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284"/>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57C60"/>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876"/>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AC3E6A"/>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nb.ru/rbr.asp?rbr=25"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files/117/"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unipro.energy/purchase/documents/"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182F20-11ED-4491-9AFE-CCAB2D2F3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Pages>
  <Words>4559</Words>
  <Characters>25990</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30489</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Семенова Татьяна Владимировна</cp:lastModifiedBy>
  <cp:revision>55</cp:revision>
  <cp:lastPrinted>2018-12-20T07:27:00Z</cp:lastPrinted>
  <dcterms:created xsi:type="dcterms:W3CDTF">2015-11-05T11:44:00Z</dcterms:created>
  <dcterms:modified xsi:type="dcterms:W3CDTF">2018-12-20T07:27:00Z</dcterms:modified>
</cp:coreProperties>
</file>